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11ACDC5"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A72C2F" w:rsidRPr="00A72C2F">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548C3C60"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536EEF">
        <w:rPr>
          <w:rFonts w:cs="Calibri"/>
          <w:b/>
        </w:rPr>
        <w:t>10</w:t>
      </w:r>
      <w:r w:rsidR="00E65ACF">
        <w:rPr>
          <w:rFonts w:cs="Calibri"/>
          <w:b/>
        </w:rPr>
        <w:t xml:space="preserve">: </w:t>
      </w:r>
      <w:r w:rsidR="00D565AE" w:rsidRPr="00897536">
        <w:rPr>
          <w:b/>
          <w:bCs/>
          <w:iCs/>
          <w:color w:val="000000"/>
          <w:szCs w:val="22"/>
        </w:rPr>
        <w:t xml:space="preserve">Budowa </w:t>
      </w:r>
      <w:r w:rsidR="00536EEF">
        <w:rPr>
          <w:b/>
          <w:bCs/>
          <w:iCs/>
          <w:color w:val="000000"/>
          <w:szCs w:val="22"/>
        </w:rPr>
        <w:t>11</w:t>
      </w:r>
      <w:r w:rsidR="00D565AE" w:rsidRPr="00897536">
        <w:rPr>
          <w:b/>
          <w:bCs/>
          <w:iCs/>
          <w:color w:val="000000"/>
          <w:szCs w:val="22"/>
        </w:rPr>
        <w:t xml:space="preserve"> przyłączy kablowych nN na terenie RE Krosno: </w:t>
      </w:r>
      <w:r w:rsidR="00536EEF">
        <w:rPr>
          <w:b/>
          <w:bCs/>
          <w:iCs/>
          <w:color w:val="000000"/>
          <w:szCs w:val="22"/>
        </w:rPr>
        <w:t>Draganowa, Kopytowa, Poraj, Żeglce, Wojaszówka, Łęki Strzyżowskie, Zręcin, Świerzowa Polska, Lubatówka, Korczyna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A72C2F"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A72C2F"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6C7"/>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371"/>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6EEF"/>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6C55"/>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2C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A4A"/>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7F27C4"/>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2C2F"/>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9D"/>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BCD"/>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10.docx</dmsv2BaseFileName>
    <dmsv2BaseDisplayName xmlns="http://schemas.microsoft.com/sharepoint/v3">Załącznik nr 4 - Formularz oferty - część 10</dmsv2BaseDisplayName>
    <dmsv2SWPP2ObjectNumber xmlns="http://schemas.microsoft.com/sharepoint/v3" xsi:nil="true"/>
    <dmsv2SWPP2SumMD5 xmlns="http://schemas.microsoft.com/sharepoint/v3">dbb8703d3a7f1d615c6aac23fc5c89f2</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24834518</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FJ3FSM7XJ42E-1652426618-14447</_dlc_DocId>
    <_dlc_DocIdUrl xmlns="a19cb1c7-c5c7-46d4-85ae-d83685407bba">
      <Url>https://swpp2.dms.gkpge.pl/sites/43/_layouts/15/DocIdRedir.aspx?ID=FJ3FSM7XJ42E-1652426618-14447</Url>
      <Description>FJ3FSM7XJ42E-1652426618-14447</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5FDDE08-F26B-4797-AC25-CD28B399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047D8AA9-2C17-4EDD-B33F-58DDDEFCD171}">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1183</Words>
  <Characters>7104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2026-03-03T11:24:00Z</dcterms:created>
  <dcterms:modified xsi:type="dcterms:W3CDTF">2026-04-28T07:35:00Z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9d1e8170-3af1-4043-8af6-9d3934fb1e1f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2026-04-28T07:33:59Z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344fd969-3d00-4b7f-9683-333f8ab68aa5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